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A002D9" w14:textId="138AC7BE" w:rsidR="005F348F" w:rsidRDefault="005F348F" w:rsidP="005F348F">
      <w:pPr>
        <w:jc w:val="center"/>
        <w:rPr>
          <w:b/>
          <w:i/>
          <w:color w:val="FF0000"/>
          <w:sz w:val="24"/>
          <w:szCs w:val="24"/>
        </w:rPr>
      </w:pPr>
      <w:r w:rsidRPr="00E6257D">
        <w:rPr>
          <w:b/>
          <w:i/>
          <w:color w:val="FF0000"/>
          <w:sz w:val="24"/>
          <w:szCs w:val="24"/>
        </w:rPr>
        <w:t>oświadczenie składane na wezwanie Zamawiającego przez Wykonawcę, którego oferta oceniona zostanie najwyżej</w:t>
      </w:r>
    </w:p>
    <w:p w14:paraId="2BDD9B3D" w14:textId="77777777" w:rsidR="00797F07" w:rsidRDefault="00797F07" w:rsidP="00D1087F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1FDD41C8" w14:textId="4D4A0639" w:rsidR="00D1087F" w:rsidRPr="007B5B16" w:rsidRDefault="00D1087F" w:rsidP="00D1087F">
      <w:pPr>
        <w:jc w:val="right"/>
        <w:rPr>
          <w:rFonts w:ascii="Arial" w:hAnsi="Arial" w:cs="Arial"/>
        </w:rPr>
      </w:pPr>
      <w:r w:rsidRPr="007B5B16">
        <w:rPr>
          <w:rFonts w:ascii="Arial" w:hAnsi="Arial" w:cs="Arial"/>
          <w:smallCaps/>
          <w:w w:val="130"/>
        </w:rPr>
        <w:t xml:space="preserve">Załącznik Nr </w:t>
      </w:r>
      <w:r>
        <w:rPr>
          <w:rFonts w:ascii="Arial" w:hAnsi="Arial" w:cs="Arial"/>
          <w:smallCaps/>
          <w:w w:val="130"/>
        </w:rPr>
        <w:t>5</w:t>
      </w:r>
      <w:r w:rsidRPr="007B5B16">
        <w:rPr>
          <w:rFonts w:ascii="Arial" w:hAnsi="Arial" w:cs="Arial"/>
          <w:smallCaps/>
          <w:w w:val="130"/>
        </w:rPr>
        <w:t xml:space="preserve"> DO SWZ</w:t>
      </w:r>
    </w:p>
    <w:p w14:paraId="189DC59C" w14:textId="77777777" w:rsidR="00D1087F" w:rsidRPr="00E6257D" w:rsidRDefault="00D1087F" w:rsidP="005F348F">
      <w:pPr>
        <w:jc w:val="center"/>
        <w:rPr>
          <w:b/>
          <w:i/>
          <w:color w:val="FF0000"/>
          <w:sz w:val="24"/>
          <w:szCs w:val="24"/>
        </w:rPr>
      </w:pPr>
    </w:p>
    <w:p w14:paraId="2F9A2C4E" w14:textId="77777777" w:rsidR="005F348F" w:rsidRPr="00E6257D" w:rsidRDefault="005F348F" w:rsidP="00CF59B1">
      <w:pPr>
        <w:suppressAutoHyphens w:val="0"/>
        <w:jc w:val="right"/>
        <w:rPr>
          <w:b/>
          <w:bCs/>
          <w:sz w:val="22"/>
          <w:szCs w:val="22"/>
        </w:rPr>
      </w:pPr>
    </w:p>
    <w:p w14:paraId="6D542C15" w14:textId="77777777" w:rsidR="00D31503" w:rsidRPr="00E6257D" w:rsidRDefault="00D31503" w:rsidP="00B73F4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12C11CC" w14:textId="77777777" w:rsidR="00D31503" w:rsidRPr="00E6257D" w:rsidRDefault="00D31503" w:rsidP="00495154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22B395CE" w14:textId="77777777" w:rsidR="00D31503" w:rsidRPr="00E6257D" w:rsidRDefault="00D31503" w:rsidP="00FB680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E86B961" w14:textId="77777777" w:rsidR="00D31503" w:rsidRPr="00E6257D" w:rsidRDefault="00D31503" w:rsidP="00CF59B1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(Nazwa i adres wykonawcy)</w:t>
      </w:r>
    </w:p>
    <w:p w14:paraId="7182AB42" w14:textId="77777777" w:rsidR="003571D5" w:rsidRPr="00E6257D" w:rsidRDefault="003571D5" w:rsidP="007920E9">
      <w:pPr>
        <w:spacing w:before="120"/>
        <w:jc w:val="right"/>
        <w:rPr>
          <w:bCs/>
          <w:sz w:val="22"/>
          <w:szCs w:val="22"/>
        </w:rPr>
      </w:pPr>
    </w:p>
    <w:p w14:paraId="3CF0E7D5" w14:textId="77777777" w:rsidR="00D31503" w:rsidRPr="00E6257D" w:rsidRDefault="00D31503" w:rsidP="007920E9">
      <w:pPr>
        <w:spacing w:before="120"/>
        <w:jc w:val="right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_____________________________________________, dnia _____________ r.</w:t>
      </w:r>
    </w:p>
    <w:p w14:paraId="00FA9CBE" w14:textId="77777777" w:rsidR="00D975D8" w:rsidRPr="00E6257D" w:rsidRDefault="00D975D8" w:rsidP="003571D5">
      <w:pPr>
        <w:spacing w:before="120"/>
        <w:jc w:val="both"/>
        <w:rPr>
          <w:bCs/>
          <w:sz w:val="22"/>
          <w:szCs w:val="22"/>
        </w:rPr>
      </w:pPr>
    </w:p>
    <w:p w14:paraId="4106B546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2"/>
          <w:szCs w:val="22"/>
          <w:lang w:eastAsia="en-US"/>
        </w:rPr>
      </w:pP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OŚWIADCZENIE O PRZYNALEŻNOŚCI </w:t>
      </w:r>
      <w:r w:rsidR="007920E9" w:rsidRPr="00E6257D">
        <w:rPr>
          <w:rFonts w:eastAsia="Calibri"/>
          <w:b/>
          <w:bCs/>
          <w:sz w:val="22"/>
          <w:szCs w:val="22"/>
          <w:lang w:eastAsia="en-US"/>
        </w:rPr>
        <w:br/>
      </w: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LUB BRAKU PRZYNALEŻNOŚCI DO TEJ SAMEJ GRUPY KAPITAŁOWEJ </w:t>
      </w:r>
    </w:p>
    <w:p w14:paraId="3965037A" w14:textId="77777777" w:rsidR="00E314EE" w:rsidRPr="00E6257D" w:rsidRDefault="00E314EE" w:rsidP="00CF59B1">
      <w:pPr>
        <w:suppressAutoHyphens w:val="0"/>
        <w:spacing w:before="120"/>
        <w:jc w:val="both"/>
        <w:rPr>
          <w:lang w:eastAsia="pl-PL"/>
        </w:rPr>
      </w:pPr>
    </w:p>
    <w:p w14:paraId="23168D59" w14:textId="60360AC9" w:rsidR="00797F07" w:rsidRPr="00797F07" w:rsidRDefault="00E314EE" w:rsidP="00797F07">
      <w:pPr>
        <w:suppressAutoHyphens w:val="0"/>
        <w:spacing w:before="120"/>
        <w:jc w:val="both"/>
        <w:rPr>
          <w:bCs/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 xml:space="preserve">W związku ze złożeniem oferty w postępowaniu o udzielenie zamówienia publicznego </w:t>
      </w:r>
      <w:r w:rsidR="00A366CD" w:rsidRPr="00E6257D">
        <w:rPr>
          <w:bCs/>
          <w:sz w:val="22"/>
          <w:szCs w:val="22"/>
          <w:lang w:eastAsia="pl-PL"/>
        </w:rPr>
        <w:t>na</w:t>
      </w:r>
      <w:r w:rsidRPr="00E6257D">
        <w:rPr>
          <w:b/>
          <w:sz w:val="22"/>
          <w:szCs w:val="22"/>
          <w:lang w:eastAsia="pl-PL"/>
        </w:rPr>
        <w:t xml:space="preserve"> </w:t>
      </w:r>
      <w:r w:rsidR="003C3BD9" w:rsidRPr="00086996">
        <w:rPr>
          <w:bCs/>
          <w:sz w:val="22"/>
          <w:szCs w:val="22"/>
          <w:lang w:eastAsia="pl-PL"/>
        </w:rPr>
        <w:t xml:space="preserve">realizację zadania pn. </w:t>
      </w:r>
      <w:r w:rsidR="005A61C5" w:rsidRPr="005A61C5">
        <w:rPr>
          <w:b/>
          <w:sz w:val="22"/>
          <w:szCs w:val="22"/>
          <w:lang w:eastAsia="pl-PL"/>
        </w:rPr>
        <w:t>Opracowanie dokumentacji projektowej, dla zadania pn. „Budowa ścieżek rowerowych na terenie powiatu milickiego</w:t>
      </w:r>
      <w:r w:rsidR="00D13167">
        <w:rPr>
          <w:b/>
          <w:sz w:val="22"/>
          <w:szCs w:val="22"/>
          <w:lang w:eastAsia="pl-PL"/>
        </w:rPr>
        <w:t xml:space="preserve"> – Gminy Milicz,</w:t>
      </w:r>
      <w:r w:rsidR="005A61C5" w:rsidRPr="005A61C5">
        <w:rPr>
          <w:b/>
          <w:sz w:val="22"/>
          <w:szCs w:val="22"/>
          <w:lang w:eastAsia="pl-PL"/>
        </w:rPr>
        <w:t xml:space="preserve"> w ramach budowy Tras Rowerowych Województwa Dolnośląskiego”</w:t>
      </w:r>
      <w:r w:rsidR="00797F07" w:rsidRPr="00086996">
        <w:rPr>
          <w:bCs/>
          <w:sz w:val="22"/>
          <w:szCs w:val="22"/>
          <w:lang w:eastAsia="pl-PL"/>
        </w:rPr>
        <w:t>.</w:t>
      </w:r>
    </w:p>
    <w:p w14:paraId="73433496" w14:textId="38EF97E9" w:rsidR="00E314EE" w:rsidRPr="00E6257D" w:rsidRDefault="00E314EE" w:rsidP="00797F07">
      <w:pPr>
        <w:suppressAutoHyphens w:val="0"/>
        <w:spacing w:before="120"/>
        <w:jc w:val="both"/>
        <w:rPr>
          <w:bCs/>
          <w:sz w:val="22"/>
          <w:szCs w:val="22"/>
          <w:lang w:eastAsia="pl-PL"/>
        </w:rPr>
      </w:pPr>
      <w:r w:rsidRPr="00E6257D">
        <w:rPr>
          <w:bCs/>
          <w:sz w:val="22"/>
          <w:szCs w:val="22"/>
          <w:lang w:eastAsia="pl-PL"/>
        </w:rPr>
        <w:t xml:space="preserve">w nawiązaniu do art. </w:t>
      </w:r>
      <w:r w:rsidR="003C3BD9" w:rsidRPr="00E6257D">
        <w:rPr>
          <w:bCs/>
          <w:sz w:val="22"/>
          <w:szCs w:val="22"/>
          <w:lang w:eastAsia="pl-PL"/>
        </w:rPr>
        <w:t>108</w:t>
      </w:r>
      <w:r w:rsidRPr="00E6257D">
        <w:rPr>
          <w:bCs/>
          <w:sz w:val="22"/>
          <w:szCs w:val="22"/>
          <w:lang w:eastAsia="pl-PL"/>
        </w:rPr>
        <w:t xml:space="preserve"> ust. 1</w:t>
      </w:r>
      <w:r w:rsidR="003C3BD9" w:rsidRPr="00E6257D">
        <w:rPr>
          <w:bCs/>
          <w:sz w:val="22"/>
          <w:szCs w:val="22"/>
          <w:lang w:eastAsia="pl-PL"/>
        </w:rPr>
        <w:t xml:space="preserve"> pkt. 5</w:t>
      </w:r>
      <w:r w:rsidRPr="00E6257D">
        <w:rPr>
          <w:bCs/>
          <w:sz w:val="22"/>
          <w:szCs w:val="22"/>
          <w:lang w:eastAsia="pl-PL"/>
        </w:rPr>
        <w:t xml:space="preserve"> </w:t>
      </w:r>
      <w:r w:rsidR="00B15867" w:rsidRPr="00E6257D">
        <w:rPr>
          <w:sz w:val="22"/>
          <w:szCs w:val="22"/>
          <w:lang w:eastAsia="pl-PL"/>
        </w:rPr>
        <w:t xml:space="preserve">ustawy z dnia </w:t>
      </w:r>
      <w:r w:rsidR="003C3BD9" w:rsidRPr="00E6257D">
        <w:rPr>
          <w:sz w:val="22"/>
          <w:szCs w:val="22"/>
          <w:lang w:eastAsia="pl-PL"/>
        </w:rPr>
        <w:t>11</w:t>
      </w:r>
      <w:r w:rsidR="00B15867" w:rsidRPr="00E6257D">
        <w:rPr>
          <w:sz w:val="22"/>
          <w:szCs w:val="22"/>
          <w:lang w:eastAsia="pl-PL"/>
        </w:rPr>
        <w:t xml:space="preserve"> </w:t>
      </w:r>
      <w:r w:rsidR="003C3BD9" w:rsidRPr="00E6257D">
        <w:rPr>
          <w:sz w:val="22"/>
          <w:szCs w:val="22"/>
          <w:lang w:eastAsia="pl-PL"/>
        </w:rPr>
        <w:t>września</w:t>
      </w:r>
      <w:r w:rsidR="00B15867" w:rsidRPr="00E6257D">
        <w:rPr>
          <w:sz w:val="22"/>
          <w:szCs w:val="22"/>
          <w:lang w:eastAsia="pl-PL"/>
        </w:rPr>
        <w:t xml:space="preserve"> 20</w:t>
      </w:r>
      <w:r w:rsidR="003C3BD9" w:rsidRPr="00E6257D">
        <w:rPr>
          <w:sz w:val="22"/>
          <w:szCs w:val="22"/>
          <w:lang w:eastAsia="pl-PL"/>
        </w:rPr>
        <w:t>19</w:t>
      </w:r>
      <w:r w:rsidR="00B15867" w:rsidRPr="00E6257D">
        <w:rPr>
          <w:sz w:val="22"/>
          <w:szCs w:val="22"/>
          <w:lang w:eastAsia="pl-PL"/>
        </w:rPr>
        <w:t xml:space="preserve"> r. Prawo zamówień publicznych </w:t>
      </w:r>
    </w:p>
    <w:p w14:paraId="74455374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Ja niżej podpisany</w:t>
      </w:r>
    </w:p>
    <w:p w14:paraId="229F77D0" w14:textId="6CB24309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C424FA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działając w imieniu i na rzecz</w:t>
      </w:r>
    </w:p>
    <w:p w14:paraId="31CB706D" w14:textId="0DC2B1AD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A4C4C3" w14:textId="77777777" w:rsidR="00E314EE" w:rsidRPr="00E6257D" w:rsidRDefault="00E314EE" w:rsidP="00CF59B1">
      <w:pPr>
        <w:suppressAutoHyphens w:val="0"/>
        <w:spacing w:before="120"/>
        <w:jc w:val="center"/>
        <w:rPr>
          <w:i/>
          <w:sz w:val="22"/>
          <w:szCs w:val="22"/>
          <w:lang w:eastAsia="pl-PL"/>
        </w:rPr>
      </w:pPr>
    </w:p>
    <w:p w14:paraId="201D4B6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="00783900">
        <w:rPr>
          <w:sz w:val="22"/>
          <w:szCs w:val="22"/>
          <w:lang w:eastAsia="pl-PL"/>
        </w:rPr>
      </w:r>
      <w:r w:rsidR="00783900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6041FD" w:rsidRPr="00E6257D">
        <w:rPr>
          <w:sz w:val="22"/>
          <w:szCs w:val="22"/>
          <w:lang w:eastAsia="pl-PL"/>
        </w:rPr>
        <w:t>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Pr="00E6257D">
        <w:rPr>
          <w:sz w:val="22"/>
          <w:szCs w:val="22"/>
          <w:lang w:eastAsia="pl-PL"/>
        </w:rPr>
        <w:t xml:space="preserve"> r., poz.</w:t>
      </w:r>
      <w:r w:rsidR="006041FD" w:rsidRPr="00E6257D">
        <w:rPr>
          <w:sz w:val="22"/>
          <w:szCs w:val="22"/>
          <w:lang w:eastAsia="pl-PL"/>
        </w:rPr>
        <w:t xml:space="preserve"> </w:t>
      </w:r>
      <w:r w:rsidR="00B263B1" w:rsidRPr="00E6257D">
        <w:rPr>
          <w:sz w:val="22"/>
          <w:szCs w:val="22"/>
          <w:lang w:eastAsia="pl-PL"/>
        </w:rPr>
        <w:t>1076</w:t>
      </w:r>
      <w:r w:rsidRPr="00E6257D">
        <w:rPr>
          <w:sz w:val="22"/>
          <w:szCs w:val="22"/>
          <w:lang w:eastAsia="pl-PL"/>
        </w:rPr>
        <w:t>) z innym wykonawcą, który złożył ofertę w przedmiotowym postępowaniu*</w:t>
      </w:r>
    </w:p>
    <w:p w14:paraId="1E6CAF97" w14:textId="77777777" w:rsidR="00797F07" w:rsidRPr="00E6257D" w:rsidRDefault="00797F07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</w:p>
    <w:p w14:paraId="6F25909A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="00783900">
        <w:rPr>
          <w:sz w:val="22"/>
          <w:szCs w:val="22"/>
          <w:lang w:eastAsia="pl-PL"/>
        </w:rPr>
      </w:r>
      <w:r w:rsidR="00783900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przynależy do grupy kapitałowej w rozumieniu </w:t>
      </w:r>
      <w:r w:rsidR="00B15867" w:rsidRPr="00E6257D">
        <w:rPr>
          <w:sz w:val="22"/>
          <w:szCs w:val="22"/>
          <w:lang w:eastAsia="pl-PL"/>
        </w:rPr>
        <w:t>ustawy z dnia 16 lutego 2007 r. o ochronie konkurencji i konsumentów (tekst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="00B15867" w:rsidRPr="00E6257D">
        <w:rPr>
          <w:sz w:val="22"/>
          <w:szCs w:val="22"/>
          <w:lang w:eastAsia="pl-PL"/>
        </w:rPr>
        <w:t xml:space="preserve"> r., poz. </w:t>
      </w:r>
      <w:r w:rsidR="00B263B1" w:rsidRPr="00E6257D">
        <w:rPr>
          <w:sz w:val="22"/>
          <w:szCs w:val="22"/>
          <w:lang w:eastAsia="pl-PL"/>
        </w:rPr>
        <w:t>1076</w:t>
      </w:r>
      <w:r w:rsidR="00B15867" w:rsidRPr="00E6257D">
        <w:rPr>
          <w:sz w:val="22"/>
          <w:szCs w:val="22"/>
          <w:lang w:eastAsia="pl-PL"/>
        </w:rPr>
        <w:t xml:space="preserve">) </w:t>
      </w:r>
      <w:r w:rsidRPr="00E6257D">
        <w:rPr>
          <w:sz w:val="22"/>
          <w:szCs w:val="22"/>
          <w:lang w:eastAsia="pl-PL"/>
        </w:rPr>
        <w:t>wraz z wykonawcą, który złożył ofertę w przedmiotowym postępowaniu  tj. (podać nazwę i adres)*:</w:t>
      </w:r>
    </w:p>
    <w:p w14:paraId="0F2949C7" w14:textId="4CE7970A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</w:t>
      </w:r>
    </w:p>
    <w:p w14:paraId="13DC2EA7" w14:textId="77777777" w:rsidR="00D1087F" w:rsidRDefault="00D1087F" w:rsidP="00CF59B1">
      <w:pPr>
        <w:suppressAutoHyphens w:val="0"/>
        <w:spacing w:before="120"/>
        <w:rPr>
          <w:sz w:val="22"/>
          <w:szCs w:val="22"/>
          <w:lang w:eastAsia="pl-PL"/>
        </w:rPr>
      </w:pPr>
    </w:p>
    <w:p w14:paraId="21CF8312" w14:textId="6B9A2722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lastRenderedPageBreak/>
        <w:t xml:space="preserve">Jednocześnie wskazuję, że </w:t>
      </w:r>
    </w:p>
    <w:p w14:paraId="30E402DC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364E8A0A" w14:textId="77777777" w:rsidR="009F1359" w:rsidRPr="00E6257D" w:rsidRDefault="009F1359" w:rsidP="0001289D">
      <w:pPr>
        <w:spacing w:before="120"/>
        <w:jc w:val="both"/>
        <w:rPr>
          <w:bCs/>
          <w:sz w:val="22"/>
          <w:szCs w:val="22"/>
        </w:rPr>
      </w:pPr>
    </w:p>
    <w:p w14:paraId="7E126C7C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23D8BC7F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4CC419E5" w14:textId="01BDDDB3" w:rsidR="005F348F" w:rsidRPr="00E6257D" w:rsidRDefault="00101DB6" w:rsidP="000A63B5">
      <w:pPr>
        <w:autoSpaceDE w:val="0"/>
        <w:autoSpaceDN w:val="0"/>
        <w:adjustRightInd w:val="0"/>
        <w:ind w:left="4248" w:right="-2"/>
        <w:jc w:val="right"/>
        <w:rPr>
          <w:color w:val="000000"/>
        </w:rPr>
      </w:pPr>
      <w:r w:rsidRPr="00E6257D">
        <w:rPr>
          <w:color w:val="000000"/>
        </w:rPr>
        <w:t>………………………</w:t>
      </w:r>
      <w:r w:rsidR="005F348F" w:rsidRPr="00E6257D">
        <w:rPr>
          <w:color w:val="000000"/>
        </w:rPr>
        <w:t>………………………….………………………</w:t>
      </w:r>
    </w:p>
    <w:p w14:paraId="51814687" w14:textId="77777777" w:rsidR="005A6EC9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color w:val="000000"/>
          <w:sz w:val="16"/>
          <w:szCs w:val="16"/>
        </w:rPr>
      </w:pPr>
      <w:r w:rsidRPr="00E6257D">
        <w:rPr>
          <w:color w:val="000000"/>
          <w:sz w:val="16"/>
          <w:szCs w:val="16"/>
        </w:rPr>
        <w:t xml:space="preserve">Niniejszy formularz należy opatrzyć kwalifikowanym </w:t>
      </w:r>
    </w:p>
    <w:p w14:paraId="2F9D5D77" w14:textId="767A6BAA" w:rsidR="00B73F4D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bCs/>
          <w:sz w:val="22"/>
          <w:szCs w:val="22"/>
        </w:rPr>
      </w:pPr>
      <w:r w:rsidRPr="00E6257D">
        <w:rPr>
          <w:color w:val="000000"/>
          <w:sz w:val="16"/>
          <w:szCs w:val="16"/>
        </w:rPr>
        <w:t>podpisem</w:t>
      </w:r>
      <w:r w:rsidR="005A6EC9" w:rsidRPr="00E6257D">
        <w:rPr>
          <w:color w:val="000000"/>
          <w:sz w:val="16"/>
          <w:szCs w:val="16"/>
        </w:rPr>
        <w:t xml:space="preserve"> </w:t>
      </w:r>
      <w:r w:rsidRPr="00E6257D">
        <w:rPr>
          <w:color w:val="000000"/>
          <w:sz w:val="16"/>
          <w:szCs w:val="16"/>
        </w:rPr>
        <w:t>elektronicznym</w:t>
      </w:r>
    </w:p>
    <w:p w14:paraId="43177B24" w14:textId="77777777" w:rsidR="00E85DA8" w:rsidRPr="00E6257D" w:rsidRDefault="00E85DA8" w:rsidP="00CF59B1">
      <w:pPr>
        <w:suppressAutoHyphens w:val="0"/>
        <w:spacing w:before="120"/>
        <w:rPr>
          <w:rFonts w:eastAsia="Calibri"/>
          <w:sz w:val="22"/>
          <w:szCs w:val="22"/>
          <w:lang w:eastAsia="en-US"/>
        </w:rPr>
      </w:pPr>
    </w:p>
    <w:p w14:paraId="76DBF6E8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sz w:val="22"/>
          <w:szCs w:val="22"/>
          <w:lang w:eastAsia="en-US"/>
        </w:rPr>
      </w:pPr>
      <w:r w:rsidRPr="00E6257D">
        <w:rPr>
          <w:rFonts w:eastAsia="Calibr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6F9C1285" w14:textId="77777777" w:rsidR="00E314EE" w:rsidRPr="00E6257D" w:rsidRDefault="00E314EE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  <w:r w:rsidRPr="00E6257D">
        <w:rPr>
          <w:rFonts w:eastAsia="Calibri"/>
          <w:i/>
          <w:sz w:val="22"/>
          <w:szCs w:val="22"/>
          <w:lang w:eastAsia="en-US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517F7C6A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p w14:paraId="22D4D157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sectPr w:rsidR="00842ACA" w:rsidRPr="00E6257D" w:rsidSect="005A61C5">
      <w:headerReference w:type="default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8226B" w14:textId="77777777" w:rsidR="000B7091" w:rsidRDefault="000B7091">
      <w:r>
        <w:separator/>
      </w:r>
    </w:p>
  </w:endnote>
  <w:endnote w:type="continuationSeparator" w:id="0">
    <w:p w14:paraId="7EEC90D9" w14:textId="77777777" w:rsidR="000B7091" w:rsidRDefault="000B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6CA9F" w14:textId="77777777" w:rsidR="00957099" w:rsidRDefault="00957099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B183119" w14:textId="77777777" w:rsidR="00DE5FEE" w:rsidRPr="00E66DB1" w:rsidRDefault="00DE5FEE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E66DB1">
      <w:rPr>
        <w:rFonts w:ascii="Cambria" w:hAnsi="Cambria"/>
      </w:rPr>
      <w:fldChar w:fldCharType="begin"/>
    </w:r>
    <w:r w:rsidRPr="00E66DB1">
      <w:rPr>
        <w:rFonts w:ascii="Cambria" w:hAnsi="Cambria"/>
      </w:rPr>
      <w:instrText>PAGE   \* MERGEFORMAT</w:instrText>
    </w:r>
    <w:r w:rsidRPr="00E66DB1">
      <w:rPr>
        <w:rFonts w:ascii="Cambria" w:hAnsi="Cambria"/>
      </w:rPr>
      <w:fldChar w:fldCharType="separate"/>
    </w:r>
    <w:r w:rsidR="00B263B1">
      <w:rPr>
        <w:rFonts w:ascii="Cambria" w:hAnsi="Cambria"/>
        <w:noProof/>
      </w:rPr>
      <w:t>2</w:t>
    </w:r>
    <w:r w:rsidRPr="00E66DB1">
      <w:rPr>
        <w:rFonts w:ascii="Cambria" w:hAnsi="Cambria"/>
      </w:rPr>
      <w:fldChar w:fldCharType="end"/>
    </w:r>
    <w:r w:rsidRPr="00E66DB1">
      <w:rPr>
        <w:rFonts w:ascii="Cambria" w:hAnsi="Cambria"/>
      </w:rPr>
      <w:t xml:space="preserve"> | </w:t>
    </w:r>
    <w:r w:rsidRPr="00E66DB1">
      <w:rPr>
        <w:rFonts w:ascii="Cambria" w:hAnsi="Cambria"/>
        <w:color w:val="7F7F7F"/>
        <w:spacing w:val="60"/>
      </w:rPr>
      <w:t>Strona</w:t>
    </w:r>
  </w:p>
  <w:p w14:paraId="3A203ECF" w14:textId="77777777" w:rsidR="00DE5FEE" w:rsidRPr="00E66DB1" w:rsidRDefault="00DE5FEE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F3656" w14:textId="77777777" w:rsidR="005A61C5" w:rsidRPr="0088120B" w:rsidRDefault="005A61C5" w:rsidP="005A61C5">
    <w:pPr>
      <w:pStyle w:val="Stopka"/>
      <w:jc w:val="center"/>
    </w:pPr>
    <w:bookmarkStart w:id="11" w:name="_Hlk112863108"/>
    <w:bookmarkStart w:id="12" w:name="_Hlk112863109"/>
    <w:bookmarkStart w:id="13" w:name="_Hlk112863424"/>
    <w:bookmarkStart w:id="14" w:name="_Hlk112863425"/>
    <w:bookmarkStart w:id="15" w:name="_Hlk112863524"/>
    <w:bookmarkStart w:id="16" w:name="_Hlk112863525"/>
    <w:r w:rsidRPr="0088120B">
      <w:t>Zadanie realizowane na podstawie umowy partnerskiej</w:t>
    </w:r>
    <w:r>
      <w:t>,</w:t>
    </w:r>
    <w:r w:rsidRPr="0088120B">
      <w:t xml:space="preserve"> zawartej w dniu 13.04.2022 r.</w:t>
    </w:r>
    <w:bookmarkEnd w:id="11"/>
    <w:bookmarkEnd w:id="12"/>
    <w:bookmarkEnd w:id="13"/>
    <w:bookmarkEnd w:id="14"/>
    <w:bookmarkEnd w:id="15"/>
    <w:bookmarkEnd w:id="16"/>
  </w:p>
  <w:p w14:paraId="3BA08493" w14:textId="77777777" w:rsidR="00797F07" w:rsidRPr="005A61C5" w:rsidRDefault="00797F07" w:rsidP="005A61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9DA09" w14:textId="77777777" w:rsidR="000B7091" w:rsidRDefault="000B7091">
      <w:r>
        <w:separator/>
      </w:r>
    </w:p>
  </w:footnote>
  <w:footnote w:type="continuationSeparator" w:id="0">
    <w:p w14:paraId="456FBB0D" w14:textId="77777777" w:rsidR="000B7091" w:rsidRDefault="000B7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441C1" w14:textId="56D2F7FB" w:rsidR="00D13167" w:rsidRPr="005A61C5" w:rsidRDefault="00783900" w:rsidP="00D13167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Garamond" w:hAnsi="Garamond"/>
        <w:caps/>
        <w:color w:val="833C0B"/>
        <w:spacing w:val="20"/>
        <w:lang w:eastAsia="en-US"/>
      </w:rPr>
    </w:pPr>
    <w:bookmarkStart w:id="0" w:name="_Hlk89189397"/>
    <w:bookmarkStart w:id="1" w:name="_Hlk90659756"/>
    <w:bookmarkStart w:id="2" w:name="_Hlk93148152"/>
    <w:r w:rsidRPr="00783900">
      <w:rPr>
        <w:rFonts w:ascii="Garamond" w:hAnsi="Garamond"/>
        <w:caps/>
        <w:color w:val="833C0B"/>
        <w:spacing w:val="20"/>
        <w:lang w:eastAsia="en-US"/>
      </w:rPr>
      <w:t>ZNAK SPRAWY: 1/GM/2023/LEGE</w:t>
    </w:r>
  </w:p>
  <w:bookmarkEnd w:id="0"/>
  <w:bookmarkEnd w:id="1"/>
  <w:bookmarkEnd w:id="2"/>
  <w:p w14:paraId="74DFE9DC" w14:textId="77777777" w:rsidR="00D13167" w:rsidRDefault="00D131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7891" w14:textId="49AAD92A" w:rsidR="005A61C5" w:rsidRDefault="00783900" w:rsidP="005A61C5">
    <w:pPr>
      <w:pStyle w:val="Nagwek"/>
    </w:pPr>
    <w:bookmarkStart w:id="3" w:name="_Hlk112863356"/>
    <w:bookmarkStart w:id="4" w:name="_Hlk112863357"/>
    <w:bookmarkStart w:id="5" w:name="_Hlk112863454"/>
    <w:bookmarkStart w:id="6" w:name="_Hlk112863455"/>
    <w:bookmarkStart w:id="7" w:name="_Hlk112863467"/>
    <w:bookmarkStart w:id="8" w:name="_Hlk112863468"/>
    <w:bookmarkStart w:id="9" w:name="_Hlk112863552"/>
    <w:bookmarkStart w:id="10" w:name="_Hlk112863553"/>
    <w:r>
      <w:rPr>
        <w:noProof/>
      </w:rPr>
      <w:pict w14:anchorId="3A5AD5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 3" o:spid="_x0000_s10246" type="#_x0000_t75" alt="Obraz zawierający tekst, clipart&#10;&#10;Opis wygenerowany automatycznie" style="position:absolute;margin-left:218.9pt;margin-top:-60.5pt;width:40.5pt;height:44.05pt;z-index:-251656192;visibility:visible;mso-wrap-style:square;mso-width-percent:0;mso-height-percent:0;mso-wrap-distance-left:0;mso-wrap-distance-top:12.25pt;mso-wrap-distance-right:1.7pt;mso-wrap-distance-bottom:0;mso-position-horizontal:absolute;mso-position-horizontal-relative:page;mso-position-vertical:absolute;mso-position-vertical-relative:margin;mso-width-percent:0;mso-height-percent:0;mso-width-relative:margin;mso-height-relative:margin">
          <v:imagedata r:id="rId1" o:title="Obraz zawierający tekst, clipart&#10;&#10;Opis wygenerowany automatycznie"/>
          <w10:wrap anchorx="page" anchory="margin"/>
        </v:shape>
      </w:pict>
    </w:r>
    <w:r>
      <w:rPr>
        <w:noProof/>
      </w:rPr>
      <w:pict w14:anchorId="00DC1DD1">
        <v:shape id="Shape 1" o:spid="_x0000_s10245" type="#_x0000_t75" alt="Obraz zawierający tekst, clipart&#10;&#10;Opis wygenerowany automatycznie" style="position:absolute;margin-left:131.9pt;margin-top:-60.5pt;width:39.1pt;height:44.05pt;z-index:-251657216;visibility:visible;mso-wrap-style:square;mso-width-percent:0;mso-height-percent:0;mso-wrap-distance-left:5.05pt;mso-wrap-distance-top:12pt;mso-wrap-distance-right:4.8pt;mso-wrap-distance-bottom:0;mso-position-horizontal:absolute;mso-position-horizontal-relative:page;mso-position-vertical:absolute;mso-position-vertical-relative:margin;mso-width-percent:0;mso-height-percent:0;mso-width-relative:margin;mso-height-relative:margin">
          <v:imagedata r:id="rId2" o:title="Obraz zawierający tekst, clipart&#10;&#10;Opis wygenerowany automatycznie"/>
          <w10:wrap anchorx="page" anchory="margin"/>
        </v:shape>
      </w:pict>
    </w:r>
    <w:r>
      <w:rPr>
        <w:noProof/>
      </w:rPr>
      <w:pict w14:anchorId="5E5B3E78">
        <v:shape id="Shape 7" o:spid="_x0000_s10244" type="#_x0000_t75" alt="Obraz zawierający tekst, clipart&#10;&#10;Opis wygenerowany automatycznie" style="position:absolute;margin-left:399.15pt;margin-top:-58.75pt;width:41.15pt;height:43.15pt;z-index:-251654144;visibility:visible;mso-wrap-style:square;mso-width-percent:0;mso-height-percent:0;mso-wrap-distance-left:9.35pt;mso-wrap-distance-top:12.7pt;mso-wrap-distance-right:11.3pt;mso-wrap-distance-bottom:0;mso-position-horizontal:absolute;mso-position-horizontal-relative:page;mso-position-vertical:absolute;mso-position-vertical-relative:margin;mso-width-percent:0;mso-height-percent:0;mso-width-relative:margin;mso-height-relative:margin">
          <v:imagedata r:id="rId3" o:title="Obraz zawierający tekst, clipart&#10;&#10;Opis wygenerowany automatycznie"/>
          <w10:wrap anchorx="page" anchory="margin"/>
        </v:shape>
      </w:pict>
    </w:r>
    <w:r>
      <w:rPr>
        <w:noProof/>
      </w:rPr>
      <w:pict w14:anchorId="3EE15BD1">
        <v:shape id="Shape 5" o:spid="_x0000_s10243" type="#_x0000_t75" style="position:absolute;margin-left:309.9pt;margin-top:-59.35pt;width:39.65pt;height:43.8pt;z-index:-251655168;visibility:visible;mso-wrap-style:square;mso-width-percent:0;mso-height-percent:0;mso-wrap-distance-left:9.6pt;mso-wrap-distance-top:11.05pt;mso-wrap-distance-right:8.65pt;mso-wrap-distance-bottom:0;mso-position-horizontal:absolute;mso-position-horizontal-relative:page;mso-position-vertical:absolute;mso-position-vertical-relative:margin;mso-width-percent:0;mso-height-percent:0;mso-width-relative:margin;mso-height-relative:margin">
          <v:imagedata r:id="rId4" o:title=""/>
          <w10:wrap anchorx="page" anchory="margin"/>
        </v:shape>
      </w:pict>
    </w:r>
    <w:bookmarkEnd w:id="3"/>
    <w:bookmarkEnd w:id="4"/>
    <w:bookmarkEnd w:id="5"/>
    <w:bookmarkEnd w:id="6"/>
    <w:bookmarkEnd w:id="7"/>
    <w:bookmarkEnd w:id="8"/>
    <w:bookmarkEnd w:id="9"/>
    <w:bookmarkEnd w:id="10"/>
  </w:p>
  <w:p w14:paraId="3056DAAA" w14:textId="7FAFA942" w:rsidR="00925867" w:rsidRPr="00D1087F" w:rsidRDefault="00925867" w:rsidP="00D108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00819102">
    <w:abstractNumId w:val="2"/>
  </w:num>
  <w:num w:numId="2" w16cid:durableId="662972100">
    <w:abstractNumId w:val="9"/>
  </w:num>
  <w:num w:numId="3" w16cid:durableId="137578711">
    <w:abstractNumId w:val="10"/>
  </w:num>
  <w:num w:numId="4" w16cid:durableId="425227337">
    <w:abstractNumId w:val="128"/>
  </w:num>
  <w:num w:numId="5" w16cid:durableId="392437450">
    <w:abstractNumId w:val="107"/>
  </w:num>
  <w:num w:numId="6" w16cid:durableId="1808815668">
    <w:abstractNumId w:val="118"/>
  </w:num>
  <w:num w:numId="7" w16cid:durableId="1674650652">
    <w:abstractNumId w:val="60"/>
  </w:num>
  <w:num w:numId="8" w16cid:durableId="1517234972">
    <w:abstractNumId w:val="88"/>
  </w:num>
  <w:num w:numId="9" w16cid:durableId="599070305">
    <w:abstractNumId w:val="63"/>
  </w:num>
  <w:num w:numId="10" w16cid:durableId="1375496424">
    <w:abstractNumId w:val="0"/>
  </w:num>
  <w:num w:numId="11" w16cid:durableId="1328245927">
    <w:abstractNumId w:val="91"/>
  </w:num>
  <w:num w:numId="12" w16cid:durableId="1078360306">
    <w:abstractNumId w:val="84"/>
  </w:num>
  <w:num w:numId="13" w16cid:durableId="85269332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9845479">
    <w:abstractNumId w:val="120"/>
    <w:lvlOverride w:ilvl="0">
      <w:startOverride w:val="1"/>
    </w:lvlOverride>
  </w:num>
  <w:num w:numId="15" w16cid:durableId="1160579373">
    <w:abstractNumId w:val="109"/>
    <w:lvlOverride w:ilvl="0">
      <w:startOverride w:val="1"/>
    </w:lvlOverride>
  </w:num>
  <w:num w:numId="16" w16cid:durableId="34819848">
    <w:abstractNumId w:val="87"/>
    <w:lvlOverride w:ilvl="0">
      <w:startOverride w:val="1"/>
    </w:lvlOverride>
  </w:num>
  <w:num w:numId="17" w16cid:durableId="1210805746">
    <w:abstractNumId w:val="109"/>
  </w:num>
  <w:num w:numId="18" w16cid:durableId="1222714811">
    <w:abstractNumId w:val="87"/>
  </w:num>
  <w:num w:numId="19" w16cid:durableId="1609504529">
    <w:abstractNumId w:val="57"/>
  </w:num>
  <w:num w:numId="20" w16cid:durableId="1338312186">
    <w:abstractNumId w:val="101"/>
  </w:num>
  <w:num w:numId="21" w16cid:durableId="1175606910">
    <w:abstractNumId w:val="41"/>
  </w:num>
  <w:num w:numId="22" w16cid:durableId="147944456">
    <w:abstractNumId w:val="69"/>
  </w:num>
  <w:num w:numId="23" w16cid:durableId="595794502">
    <w:abstractNumId w:val="58"/>
  </w:num>
  <w:num w:numId="24" w16cid:durableId="416176232">
    <w:abstractNumId w:val="104"/>
  </w:num>
  <w:num w:numId="25" w16cid:durableId="2024429994">
    <w:abstractNumId w:val="122"/>
  </w:num>
  <w:num w:numId="26" w16cid:durableId="1696686129">
    <w:abstractNumId w:val="36"/>
  </w:num>
  <w:num w:numId="27" w16cid:durableId="1514030427">
    <w:abstractNumId w:val="94"/>
  </w:num>
  <w:num w:numId="28" w16cid:durableId="1204174">
    <w:abstractNumId w:val="39"/>
  </w:num>
  <w:num w:numId="29" w16cid:durableId="2061781246">
    <w:abstractNumId w:val="116"/>
  </w:num>
  <w:num w:numId="30" w16cid:durableId="1196428486">
    <w:abstractNumId w:val="106"/>
  </w:num>
  <w:num w:numId="31" w16cid:durableId="1939944018">
    <w:abstractNumId w:val="111"/>
  </w:num>
  <w:num w:numId="32" w16cid:durableId="894778058">
    <w:abstractNumId w:val="85"/>
  </w:num>
  <w:num w:numId="33" w16cid:durableId="1689407733">
    <w:abstractNumId w:val="78"/>
  </w:num>
  <w:num w:numId="34" w16cid:durableId="588855651">
    <w:abstractNumId w:val="98"/>
  </w:num>
  <w:num w:numId="35" w16cid:durableId="756443382">
    <w:abstractNumId w:val="71"/>
  </w:num>
  <w:num w:numId="36" w16cid:durableId="49961401">
    <w:abstractNumId w:val="142"/>
  </w:num>
  <w:num w:numId="37" w16cid:durableId="172914396">
    <w:abstractNumId w:val="77"/>
  </w:num>
  <w:num w:numId="38" w16cid:durableId="1124927565">
    <w:abstractNumId w:val="37"/>
  </w:num>
  <w:num w:numId="39" w16cid:durableId="1389649111">
    <w:abstractNumId w:val="133"/>
  </w:num>
  <w:num w:numId="40" w16cid:durableId="1725174374">
    <w:abstractNumId w:val="127"/>
  </w:num>
  <w:num w:numId="41" w16cid:durableId="664820605">
    <w:abstractNumId w:val="119"/>
  </w:num>
  <w:num w:numId="42" w16cid:durableId="1101145038">
    <w:abstractNumId w:val="49"/>
  </w:num>
  <w:num w:numId="43" w16cid:durableId="1726835785">
    <w:abstractNumId w:val="80"/>
  </w:num>
  <w:num w:numId="44" w16cid:durableId="602032545">
    <w:abstractNumId w:val="55"/>
  </w:num>
  <w:num w:numId="45" w16cid:durableId="555968681">
    <w:abstractNumId w:val="134"/>
  </w:num>
  <w:num w:numId="46" w16cid:durableId="27264033">
    <w:abstractNumId w:val="8"/>
  </w:num>
  <w:num w:numId="47" w16cid:durableId="1291208908">
    <w:abstractNumId w:val="11"/>
  </w:num>
  <w:num w:numId="48" w16cid:durableId="844516407">
    <w:abstractNumId w:val="12"/>
  </w:num>
  <w:num w:numId="49" w16cid:durableId="1517310674">
    <w:abstractNumId w:val="15"/>
  </w:num>
  <w:num w:numId="50" w16cid:durableId="1075782010">
    <w:abstractNumId w:val="18"/>
  </w:num>
  <w:num w:numId="51" w16cid:durableId="411126142">
    <w:abstractNumId w:val="20"/>
  </w:num>
  <w:num w:numId="52" w16cid:durableId="765927139">
    <w:abstractNumId w:val="21"/>
  </w:num>
  <w:num w:numId="53" w16cid:durableId="1508208280">
    <w:abstractNumId w:val="24"/>
  </w:num>
  <w:num w:numId="54" w16cid:durableId="437070404">
    <w:abstractNumId w:val="25"/>
  </w:num>
  <w:num w:numId="55" w16cid:durableId="53937202">
    <w:abstractNumId w:val="26"/>
  </w:num>
  <w:num w:numId="56" w16cid:durableId="65687072">
    <w:abstractNumId w:val="27"/>
  </w:num>
  <w:num w:numId="57" w16cid:durableId="1105730944">
    <w:abstractNumId w:val="28"/>
  </w:num>
  <w:num w:numId="58" w16cid:durableId="1086537646">
    <w:abstractNumId w:val="29"/>
  </w:num>
  <w:num w:numId="59" w16cid:durableId="1772310517">
    <w:abstractNumId w:val="30"/>
  </w:num>
  <w:num w:numId="60" w16cid:durableId="946695065">
    <w:abstractNumId w:val="31"/>
  </w:num>
  <w:num w:numId="61" w16cid:durableId="2064210913">
    <w:abstractNumId w:val="32"/>
  </w:num>
  <w:num w:numId="62" w16cid:durableId="1523472046">
    <w:abstractNumId w:val="33"/>
  </w:num>
  <w:num w:numId="63" w16cid:durableId="2067148002">
    <w:abstractNumId w:val="34"/>
  </w:num>
  <w:num w:numId="64" w16cid:durableId="1903253219">
    <w:abstractNumId w:val="102"/>
  </w:num>
  <w:num w:numId="65" w16cid:durableId="622342500">
    <w:abstractNumId w:val="68"/>
  </w:num>
  <w:num w:numId="66" w16cid:durableId="1504319266">
    <w:abstractNumId w:val="72"/>
  </w:num>
  <w:num w:numId="67" w16cid:durableId="1511218301">
    <w:abstractNumId w:val="105"/>
  </w:num>
  <w:num w:numId="68" w16cid:durableId="990718352">
    <w:abstractNumId w:val="47"/>
  </w:num>
  <w:num w:numId="69" w16cid:durableId="46145804">
    <w:abstractNumId w:val="139"/>
  </w:num>
  <w:num w:numId="70" w16cid:durableId="337582592">
    <w:abstractNumId w:val="138"/>
  </w:num>
  <w:num w:numId="71" w16cid:durableId="2025397175">
    <w:abstractNumId w:val="89"/>
  </w:num>
  <w:num w:numId="72" w16cid:durableId="990983135">
    <w:abstractNumId w:val="79"/>
  </w:num>
  <w:num w:numId="73" w16cid:durableId="816604463">
    <w:abstractNumId w:val="82"/>
  </w:num>
  <w:num w:numId="74" w16cid:durableId="1863470062">
    <w:abstractNumId w:val="65"/>
  </w:num>
  <w:num w:numId="75" w16cid:durableId="36635976">
    <w:abstractNumId w:val="70"/>
  </w:num>
  <w:num w:numId="76" w16cid:durableId="1230926469">
    <w:abstractNumId w:val="115"/>
  </w:num>
  <w:num w:numId="77" w16cid:durableId="1790203662">
    <w:abstractNumId w:val="97"/>
  </w:num>
  <w:num w:numId="78" w16cid:durableId="99448101">
    <w:abstractNumId w:val="141"/>
  </w:num>
  <w:num w:numId="79" w16cid:durableId="1294403588">
    <w:abstractNumId w:val="130"/>
  </w:num>
  <w:num w:numId="80" w16cid:durableId="508102476">
    <w:abstractNumId w:val="108"/>
  </w:num>
  <w:num w:numId="81" w16cid:durableId="2078553825">
    <w:abstractNumId w:val="117"/>
  </w:num>
  <w:num w:numId="82" w16cid:durableId="1377118819">
    <w:abstractNumId w:val="140"/>
  </w:num>
  <w:num w:numId="83" w16cid:durableId="1511021754">
    <w:abstractNumId w:val="81"/>
  </w:num>
  <w:num w:numId="84" w16cid:durableId="2000767351">
    <w:abstractNumId w:val="103"/>
  </w:num>
  <w:num w:numId="85" w16cid:durableId="436485072">
    <w:abstractNumId w:val="93"/>
  </w:num>
  <w:num w:numId="86" w16cid:durableId="274866274">
    <w:abstractNumId w:val="92"/>
  </w:num>
  <w:num w:numId="87" w16cid:durableId="1152524138">
    <w:abstractNumId w:val="136"/>
  </w:num>
  <w:num w:numId="88" w16cid:durableId="193924166">
    <w:abstractNumId w:val="54"/>
  </w:num>
  <w:num w:numId="89" w16cid:durableId="290598919">
    <w:abstractNumId w:val="67"/>
  </w:num>
  <w:num w:numId="90" w16cid:durableId="1295990764">
    <w:abstractNumId w:val="96"/>
  </w:num>
  <w:num w:numId="91" w16cid:durableId="805507101">
    <w:abstractNumId w:val="56"/>
  </w:num>
  <w:num w:numId="92" w16cid:durableId="160707731">
    <w:abstractNumId w:val="74"/>
  </w:num>
  <w:num w:numId="93" w16cid:durableId="850993482">
    <w:abstractNumId w:val="64"/>
  </w:num>
  <w:num w:numId="94" w16cid:durableId="250431860">
    <w:abstractNumId w:val="40"/>
  </w:num>
  <w:num w:numId="95" w16cid:durableId="1265723890">
    <w:abstractNumId w:val="125"/>
  </w:num>
  <w:num w:numId="96" w16cid:durableId="1898203538">
    <w:abstractNumId w:val="110"/>
  </w:num>
  <w:num w:numId="97" w16cid:durableId="681784175">
    <w:abstractNumId w:val="73"/>
  </w:num>
  <w:num w:numId="98" w16cid:durableId="1649242869">
    <w:abstractNumId w:val="59"/>
  </w:num>
  <w:num w:numId="99" w16cid:durableId="11036922">
    <w:abstractNumId w:val="75"/>
  </w:num>
  <w:num w:numId="100" w16cid:durableId="1492523252">
    <w:abstractNumId w:val="124"/>
  </w:num>
  <w:num w:numId="101" w16cid:durableId="1081102331">
    <w:abstractNumId w:val="137"/>
  </w:num>
  <w:num w:numId="102" w16cid:durableId="616301001">
    <w:abstractNumId w:val="121"/>
  </w:num>
  <w:num w:numId="103" w16cid:durableId="1596787741">
    <w:abstractNumId w:val="114"/>
  </w:num>
  <w:num w:numId="104" w16cid:durableId="401105363">
    <w:abstractNumId w:val="90"/>
  </w:num>
  <w:num w:numId="105" w16cid:durableId="489491928">
    <w:abstractNumId w:val="48"/>
  </w:num>
  <w:num w:numId="106" w16cid:durableId="162359731">
    <w:abstractNumId w:val="112"/>
  </w:num>
  <w:num w:numId="107" w16cid:durableId="1757550149">
    <w:abstractNumId w:val="38"/>
  </w:num>
  <w:num w:numId="108" w16cid:durableId="818573574">
    <w:abstractNumId w:val="52"/>
  </w:num>
  <w:num w:numId="109" w16cid:durableId="946691805">
    <w:abstractNumId w:val="42"/>
  </w:num>
  <w:num w:numId="110" w16cid:durableId="762454484">
    <w:abstractNumId w:val="135"/>
  </w:num>
  <w:num w:numId="111" w16cid:durableId="1221558189">
    <w:abstractNumId w:val="99"/>
  </w:num>
  <w:num w:numId="112" w16cid:durableId="2007778661">
    <w:abstractNumId w:val="62"/>
  </w:num>
  <w:num w:numId="113" w16cid:durableId="1110399189">
    <w:abstractNumId w:val="113"/>
  </w:num>
  <w:num w:numId="114" w16cid:durableId="1692026223">
    <w:abstractNumId w:val="126"/>
  </w:num>
  <w:num w:numId="115" w16cid:durableId="119108197">
    <w:abstractNumId w:val="46"/>
  </w:num>
  <w:num w:numId="116" w16cid:durableId="1077678040">
    <w:abstractNumId w:val="100"/>
  </w:num>
  <w:num w:numId="117" w16cid:durableId="363681164">
    <w:abstractNumId w:val="44"/>
  </w:num>
  <w:num w:numId="118" w16cid:durableId="331178812">
    <w:abstractNumId w:val="131"/>
  </w:num>
  <w:num w:numId="119" w16cid:durableId="579797767">
    <w:abstractNumId w:val="51"/>
  </w:num>
  <w:num w:numId="120" w16cid:durableId="1259947599">
    <w:abstractNumId w:val="1"/>
  </w:num>
  <w:num w:numId="121" w16cid:durableId="2136482492">
    <w:abstractNumId w:val="3"/>
  </w:num>
  <w:num w:numId="122" w16cid:durableId="256402689">
    <w:abstractNumId w:val="83"/>
  </w:num>
  <w:num w:numId="123" w16cid:durableId="409736266">
    <w:abstractNumId w:val="86"/>
  </w:num>
  <w:num w:numId="124" w16cid:durableId="924874743">
    <w:abstractNumId w:val="132"/>
  </w:num>
  <w:num w:numId="125" w16cid:durableId="1560238636">
    <w:abstractNumId w:val="53"/>
  </w:num>
  <w:num w:numId="126" w16cid:durableId="520357806">
    <w:abstractNumId w:val="43"/>
  </w:num>
  <w:num w:numId="127" w16cid:durableId="618296844">
    <w:abstractNumId w:val="50"/>
  </w:num>
  <w:num w:numId="128" w16cid:durableId="1055086393">
    <w:abstractNumId w:val="66"/>
  </w:num>
  <w:num w:numId="129" w16cid:durableId="1833644353">
    <w:abstractNumId w:val="45"/>
  </w:num>
  <w:num w:numId="130" w16cid:durableId="217598162">
    <w:abstractNumId w:val="129"/>
  </w:num>
  <w:num w:numId="131" w16cid:durableId="267395604">
    <w:abstractNumId w:val="123"/>
  </w:num>
  <w:num w:numId="132" w16cid:durableId="1668316071">
    <w:abstractNumId w:val="95"/>
  </w:num>
  <w:num w:numId="133" w16cid:durableId="469441473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7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BFF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269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373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86996"/>
    <w:rsid w:val="0009111C"/>
    <w:rsid w:val="00091245"/>
    <w:rsid w:val="000956FA"/>
    <w:rsid w:val="00095983"/>
    <w:rsid w:val="000A4391"/>
    <w:rsid w:val="000A61E6"/>
    <w:rsid w:val="000A63B5"/>
    <w:rsid w:val="000A68E5"/>
    <w:rsid w:val="000B1038"/>
    <w:rsid w:val="000B17D4"/>
    <w:rsid w:val="000B285B"/>
    <w:rsid w:val="000B33D6"/>
    <w:rsid w:val="000B658C"/>
    <w:rsid w:val="000B6AD3"/>
    <w:rsid w:val="000B7091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1DB6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E73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0B3F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4B9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66D1"/>
    <w:rsid w:val="001B752F"/>
    <w:rsid w:val="001C05C9"/>
    <w:rsid w:val="001C1996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B68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77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6C4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BD9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2C4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047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79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61C5"/>
    <w:rsid w:val="005A6EC9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48F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8B8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A7A24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900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97F07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A53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3D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867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2EF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A68"/>
    <w:rsid w:val="009D3ED5"/>
    <w:rsid w:val="009D5E96"/>
    <w:rsid w:val="009D5FE4"/>
    <w:rsid w:val="009D7FED"/>
    <w:rsid w:val="009E08E3"/>
    <w:rsid w:val="009E53B8"/>
    <w:rsid w:val="009F0CB1"/>
    <w:rsid w:val="009F10C3"/>
    <w:rsid w:val="009F1359"/>
    <w:rsid w:val="009F39F1"/>
    <w:rsid w:val="009F3D33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3FA6"/>
    <w:rsid w:val="00AB05FA"/>
    <w:rsid w:val="00AB0C55"/>
    <w:rsid w:val="00AB2B26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3B1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32"/>
    <w:rsid w:val="00C620D4"/>
    <w:rsid w:val="00C6271F"/>
    <w:rsid w:val="00C653D2"/>
    <w:rsid w:val="00C653E7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3A8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87F"/>
    <w:rsid w:val="00D11176"/>
    <w:rsid w:val="00D111ED"/>
    <w:rsid w:val="00D1281D"/>
    <w:rsid w:val="00D13167"/>
    <w:rsid w:val="00D13DF0"/>
    <w:rsid w:val="00D13F84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97FEA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7D"/>
    <w:rsid w:val="00E62BDB"/>
    <w:rsid w:val="00E66DB1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811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3DD6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751"/>
    <w:rsid w:val="00EE09C7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7"/>
    <o:shapelayout v:ext="edit">
      <o:idmap v:ext="edit" data="1"/>
    </o:shapelayout>
  </w:shapeDefaults>
  <w:decimalSymbol w:val=","/>
  <w:listSeparator w:val=";"/>
  <w14:docId w14:val="7589E82C"/>
  <w15:chartTrackingRefBased/>
  <w15:docId w15:val="{433E62E3-2EF2-4800-B218-AA7A3F3B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aliases w:val="Nagłówek strony"/>
    <w:basedOn w:val="Normalny"/>
    <w:link w:val="NagwekZnak"/>
    <w:qFormat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qFormat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aliases w:val="Nagłówek strony Znak"/>
    <w:link w:val="Nagwek"/>
    <w:qFormat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0F4B1-72D6-44CC-A04F-D0F6EBBC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cp:lastModifiedBy>Krzysztof Petrykiewicz</cp:lastModifiedBy>
  <cp:revision>24</cp:revision>
  <cp:lastPrinted>2017-05-23T12:32:00Z</cp:lastPrinted>
  <dcterms:created xsi:type="dcterms:W3CDTF">2021-02-20T16:54:00Z</dcterms:created>
  <dcterms:modified xsi:type="dcterms:W3CDTF">2023-05-17T14:54:00Z</dcterms:modified>
</cp:coreProperties>
</file>